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5B463A74" w14:textId="37E9F70F" w:rsidR="00EF74CF" w:rsidRPr="004817E7" w:rsidRDefault="00DB35A9" w:rsidP="004817E7">
      <w:pPr>
        <w:spacing w:beforeAutospacing="1" w:afterAutospacing="1"/>
        <w:rPr>
          <w:rStyle w:val="Strong"/>
          <w:sz w:val="22"/>
          <w:szCs w:val="22"/>
          <w:u w:val="single"/>
          <w:lang w:val="en-GB"/>
        </w:rPr>
      </w:pPr>
      <w:r w:rsidRPr="00CB244C">
        <w:rPr>
          <w:b/>
          <w:sz w:val="22"/>
          <w:szCs w:val="22"/>
          <w:u w:val="single"/>
        </w:rPr>
        <w:t>CALL FOR TENDER</w:t>
      </w:r>
      <w:r w:rsidR="00297B55" w:rsidRPr="00CB244C">
        <w:rPr>
          <w:b/>
          <w:sz w:val="22"/>
          <w:szCs w:val="22"/>
          <w:u w:val="single"/>
        </w:rPr>
        <w:t xml:space="preserve">: GENERAL </w:t>
      </w:r>
      <w:r w:rsidR="004A079B" w:rsidRPr="00CB244C">
        <w:rPr>
          <w:b/>
          <w:sz w:val="22"/>
          <w:szCs w:val="22"/>
          <w:u w:val="single"/>
        </w:rPr>
        <w:t xml:space="preserve">INFORMATION </w:t>
      </w:r>
      <w:r w:rsidR="007C201A">
        <w:rPr>
          <w:b/>
          <w:sz w:val="22"/>
          <w:szCs w:val="22"/>
          <w:u w:val="single"/>
        </w:rPr>
        <w:br/>
      </w:r>
      <w:r w:rsidR="007C201A">
        <w:rPr>
          <w:sz w:val="22"/>
          <w:szCs w:val="22"/>
          <w:u w:val="single"/>
        </w:rPr>
        <w:br/>
      </w:r>
      <w:r w:rsidR="00EF74CF" w:rsidRPr="004817E7">
        <w:rPr>
          <w:rStyle w:val="Strong"/>
          <w:sz w:val="22"/>
          <w:szCs w:val="22"/>
          <w:u w:val="single"/>
          <w:lang w:val="en-GB"/>
        </w:rPr>
        <w:t>I.1) Name and address Contracting Authority</w:t>
      </w:r>
    </w:p>
    <w:p w14:paraId="303D6D3A" w14:textId="3A9A63BB" w:rsidR="00EF74CF" w:rsidRPr="00D53856" w:rsidRDefault="00EF74CF" w:rsidP="00EF74CF">
      <w:pPr>
        <w:outlineLvl w:val="0"/>
        <w:rPr>
          <w:rStyle w:val="Strong"/>
          <w:b w:val="0"/>
          <w:sz w:val="22"/>
          <w:szCs w:val="22"/>
          <w:lang w:val="en-GB"/>
        </w:rPr>
      </w:pPr>
      <w:r w:rsidRPr="004817E7">
        <w:rPr>
          <w:rStyle w:val="Strong"/>
          <w:b w:val="0"/>
          <w:sz w:val="22"/>
          <w:szCs w:val="22"/>
          <w:lang w:val="en-GB"/>
        </w:rPr>
        <w:t xml:space="preserve">Official name: </w:t>
      </w:r>
      <w:r w:rsidR="004817E7" w:rsidRPr="004817E7">
        <w:rPr>
          <w:sz w:val="22"/>
          <w:szCs w:val="22"/>
        </w:rPr>
        <w:t>“</w:t>
      </w:r>
      <w:proofErr w:type="spellStart"/>
      <w:r w:rsidR="004817E7" w:rsidRPr="004817E7">
        <w:rPr>
          <w:sz w:val="22"/>
          <w:szCs w:val="22"/>
        </w:rPr>
        <w:t>Vanadzor</w:t>
      </w:r>
      <w:proofErr w:type="spellEnd"/>
      <w:r w:rsidR="004817E7" w:rsidRPr="00ED725F">
        <w:rPr>
          <w:sz w:val="22"/>
          <w:szCs w:val="22"/>
        </w:rPr>
        <w:t xml:space="preserve"> Municipality Staff</w:t>
      </w:r>
      <w:r w:rsidR="00EA7000" w:rsidRPr="00ED725F">
        <w:rPr>
          <w:sz w:val="22"/>
          <w:szCs w:val="22"/>
        </w:rPr>
        <w:t>’’</w:t>
      </w:r>
      <w:r w:rsidR="004817E7" w:rsidRPr="00ED725F">
        <w:rPr>
          <w:sz w:val="22"/>
          <w:szCs w:val="22"/>
        </w:rPr>
        <w:t xml:space="preserve"> Community Management Institution</w:t>
      </w:r>
      <w:r w:rsidR="004817E7" w:rsidRPr="00ED725F">
        <w:rPr>
          <w:sz w:val="22"/>
          <w:szCs w:val="22"/>
          <w:lang w:val="en-GB"/>
        </w:rPr>
        <w:t xml:space="preserve"> of Lori Province</w:t>
      </w:r>
      <w:r w:rsidR="004817E7" w:rsidRPr="004817E7">
        <w:rPr>
          <w:sz w:val="22"/>
          <w:szCs w:val="22"/>
        </w:rPr>
        <w:t xml:space="preserve">, </w:t>
      </w:r>
      <w:r w:rsidR="004817E7" w:rsidRPr="00ED725F">
        <w:rPr>
          <w:sz w:val="22"/>
          <w:szCs w:val="22"/>
          <w:lang w:val="en-GB"/>
        </w:rPr>
        <w:t>Republic of Armenia</w:t>
      </w:r>
      <w:r w:rsidRPr="00D53856">
        <w:rPr>
          <w:rStyle w:val="Strong"/>
          <w:b w:val="0"/>
          <w:sz w:val="22"/>
          <w:szCs w:val="22"/>
          <w:lang w:val="en-GB"/>
        </w:rPr>
        <w:br/>
      </w:r>
      <w:r w:rsidR="004817E7" w:rsidRPr="00AB2D22">
        <w:rPr>
          <w:rStyle w:val="Strong"/>
          <w:b w:val="0"/>
          <w:sz w:val="22"/>
          <w:szCs w:val="22"/>
          <w:lang w:val="en-GB"/>
        </w:rPr>
        <w:t>Postal address:</w:t>
      </w:r>
      <w:r w:rsidR="004817E7">
        <w:rPr>
          <w:rStyle w:val="Strong"/>
          <w:b w:val="0"/>
          <w:sz w:val="22"/>
          <w:szCs w:val="22"/>
          <w:lang w:val="en-GB"/>
        </w:rPr>
        <w:t xml:space="preserve"> </w:t>
      </w:r>
      <w:proofErr w:type="spellStart"/>
      <w:r w:rsidR="004817E7">
        <w:rPr>
          <w:rStyle w:val="Strong"/>
          <w:b w:val="0"/>
          <w:sz w:val="22"/>
          <w:szCs w:val="22"/>
          <w:lang w:val="en-GB"/>
        </w:rPr>
        <w:t>Tigran</w:t>
      </w:r>
      <w:proofErr w:type="spellEnd"/>
      <w:r w:rsidR="004817E7">
        <w:rPr>
          <w:rStyle w:val="Strong"/>
          <w:b w:val="0"/>
          <w:sz w:val="22"/>
          <w:szCs w:val="22"/>
          <w:lang w:val="en-GB"/>
        </w:rPr>
        <w:t xml:space="preserve"> Mets </w:t>
      </w:r>
      <w:proofErr w:type="spellStart"/>
      <w:r w:rsidR="004817E7">
        <w:rPr>
          <w:rStyle w:val="Strong"/>
          <w:b w:val="0"/>
          <w:sz w:val="22"/>
          <w:szCs w:val="22"/>
          <w:lang w:val="en-GB"/>
        </w:rPr>
        <w:t>ave.</w:t>
      </w:r>
      <w:proofErr w:type="spellEnd"/>
      <w:r w:rsidR="004817E7">
        <w:rPr>
          <w:rStyle w:val="Strong"/>
          <w:b w:val="0"/>
          <w:sz w:val="22"/>
          <w:szCs w:val="22"/>
          <w:lang w:val="en-GB"/>
        </w:rPr>
        <w:t xml:space="preserve">, b 22, </w:t>
      </w:r>
      <w:proofErr w:type="spellStart"/>
      <w:r w:rsidR="004817E7">
        <w:rPr>
          <w:rStyle w:val="Strong"/>
          <w:b w:val="0"/>
          <w:sz w:val="22"/>
          <w:szCs w:val="22"/>
          <w:lang w:val="en-GB"/>
        </w:rPr>
        <w:t>Vanadzor</w:t>
      </w:r>
      <w:proofErr w:type="spellEnd"/>
      <w:r w:rsidR="004817E7">
        <w:rPr>
          <w:rStyle w:val="Strong"/>
          <w:b w:val="0"/>
          <w:sz w:val="22"/>
          <w:szCs w:val="22"/>
          <w:lang w:val="en-GB"/>
        </w:rPr>
        <w:t>, Armenia</w:t>
      </w:r>
      <w:r w:rsidR="004817E7" w:rsidRPr="00D53856" w:rsidDel="008610BD">
        <w:rPr>
          <w:rStyle w:val="Strong"/>
          <w:b w:val="0"/>
          <w:sz w:val="22"/>
          <w:szCs w:val="22"/>
          <w:highlight w:val="yellow"/>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 xml:space="preserve">Town: </w:t>
      </w:r>
      <w:proofErr w:type="spellStart"/>
      <w:r w:rsidR="004817E7" w:rsidRPr="00E53728">
        <w:rPr>
          <w:rStyle w:val="Strong"/>
          <w:b w:val="0"/>
          <w:sz w:val="22"/>
          <w:szCs w:val="22"/>
          <w:lang w:val="en-GB"/>
        </w:rPr>
        <w:t>Vanadzor</w:t>
      </w:r>
      <w:proofErr w:type="spellEnd"/>
      <w:r w:rsidR="004817E7" w:rsidRPr="00D53856">
        <w:rPr>
          <w:rStyle w:val="Strong"/>
          <w:b w:val="0"/>
          <w:sz w:val="22"/>
          <w:szCs w:val="22"/>
          <w:lang w:val="en-GB"/>
        </w:rPr>
        <w:br/>
      </w:r>
      <w:r w:rsidR="004817E7" w:rsidRPr="00AB2D22">
        <w:rPr>
          <w:rStyle w:val="Strong"/>
          <w:b w:val="0"/>
          <w:sz w:val="22"/>
          <w:szCs w:val="22"/>
          <w:lang w:val="en-GB"/>
        </w:rPr>
        <w:t>Postal Code:</w:t>
      </w:r>
      <w:r w:rsidR="004817E7">
        <w:rPr>
          <w:rStyle w:val="Strong"/>
          <w:b w:val="0"/>
          <w:sz w:val="22"/>
          <w:szCs w:val="22"/>
          <w:lang w:val="en-GB"/>
        </w:rPr>
        <w:t xml:space="preserve"> </w:t>
      </w:r>
      <w:r w:rsidR="004817E7" w:rsidRPr="00AB2D22">
        <w:rPr>
          <w:rStyle w:val="Strong"/>
          <w:b w:val="0"/>
          <w:sz w:val="22"/>
          <w:szCs w:val="22"/>
          <w:lang w:val="en-GB"/>
        </w:rPr>
        <w:t>2001</w:t>
      </w:r>
      <w:r w:rsidR="004817E7" w:rsidRPr="00AB2D22" w:rsidDel="008610BD">
        <w:rPr>
          <w:rStyle w:val="Strong"/>
          <w:b w:val="0"/>
          <w:sz w:val="22"/>
          <w:szCs w:val="22"/>
          <w:lang w:val="en-GB"/>
        </w:rPr>
        <w:t xml:space="preserve"> </w:t>
      </w:r>
      <w:r w:rsidR="004817E7" w:rsidRPr="00D53856">
        <w:rPr>
          <w:rStyle w:val="Strong"/>
          <w:b w:val="0"/>
          <w:sz w:val="22"/>
          <w:szCs w:val="22"/>
          <w:lang w:val="en-GB"/>
        </w:rPr>
        <w:br/>
      </w:r>
      <w:r w:rsidR="004817E7" w:rsidRPr="00E53728">
        <w:rPr>
          <w:rStyle w:val="Strong"/>
          <w:b w:val="0"/>
          <w:sz w:val="22"/>
          <w:szCs w:val="22"/>
          <w:lang w:val="en-GB"/>
        </w:rPr>
        <w:t xml:space="preserve">E-mail: </w:t>
      </w:r>
      <w:hyperlink r:id="rId11" w:history="1">
        <w:r w:rsidR="004817E7" w:rsidRPr="00E53728">
          <w:rPr>
            <w:rStyle w:val="Hyperlink"/>
            <w:sz w:val="22"/>
            <w:szCs w:val="22"/>
            <w:lang w:val="en-GB"/>
          </w:rPr>
          <w:t>info.alliance.abc@gmail.com</w:t>
        </w:r>
      </w:hyperlink>
      <w:r w:rsidR="004817E7" w:rsidRPr="00E53728">
        <w:rPr>
          <w:rStyle w:val="Strong"/>
          <w:b w:val="0"/>
          <w:sz w:val="22"/>
          <w:szCs w:val="22"/>
          <w:lang w:val="en-GB"/>
        </w:rPr>
        <w:br/>
        <w:t xml:space="preserve">Internet address: </w:t>
      </w:r>
      <w:r w:rsidR="004817E7" w:rsidRPr="00E53728">
        <w:rPr>
          <w:rStyle w:val="Hyperlink"/>
        </w:rPr>
        <w:t>https://vanadzor.am/</w:t>
      </w:r>
    </w:p>
    <w:p w14:paraId="211EB328" w14:textId="331D5360" w:rsidR="00CF366A" w:rsidRPr="00754252" w:rsidRDefault="00B513FE" w:rsidP="00EF74CF">
      <w:pPr>
        <w:outlineLvl w:val="0"/>
        <w:rPr>
          <w:rStyle w:val="Strong"/>
          <w:b w:val="0"/>
          <w:sz w:val="22"/>
          <w:szCs w:val="22"/>
          <w:lang w:val="en-GB"/>
        </w:rPr>
      </w:pPr>
      <w:r w:rsidRPr="0090149C">
        <w:rPr>
          <w:rStyle w:val="Strong"/>
          <w:sz w:val="22"/>
          <w:szCs w:val="22"/>
          <w:highlight w:val="lightGray"/>
          <w:u w:val="single"/>
          <w:lang w:val="en-GB"/>
        </w:rPr>
        <w:br/>
      </w:r>
      <w:r w:rsidRPr="00754252">
        <w:rPr>
          <w:rStyle w:val="Strong"/>
          <w:sz w:val="22"/>
          <w:szCs w:val="22"/>
          <w:u w:val="single"/>
          <w:lang w:val="en-GB"/>
        </w:rPr>
        <w:t>II.1.1)</w:t>
      </w:r>
      <w:r w:rsidR="007C201A" w:rsidRPr="00754252">
        <w:rPr>
          <w:rStyle w:val="Strong"/>
          <w:sz w:val="22"/>
          <w:szCs w:val="22"/>
          <w:u w:val="single"/>
          <w:lang w:val="en-GB"/>
        </w:rPr>
        <w:t xml:space="preserve"> </w:t>
      </w:r>
      <w:r w:rsidRPr="00754252">
        <w:rPr>
          <w:rStyle w:val="Strong"/>
          <w:sz w:val="22"/>
          <w:szCs w:val="22"/>
          <w:u w:val="single"/>
          <w:lang w:val="en-GB"/>
        </w:rPr>
        <w:t>Title:</w:t>
      </w:r>
      <w:r w:rsidRPr="00754252">
        <w:rPr>
          <w:rStyle w:val="Strong"/>
          <w:b w:val="0"/>
          <w:sz w:val="22"/>
          <w:szCs w:val="22"/>
          <w:lang w:val="en-GB"/>
        </w:rPr>
        <w:t xml:space="preserve"> </w:t>
      </w:r>
      <w:r w:rsidR="007C201A" w:rsidRPr="00754252">
        <w:rPr>
          <w:rStyle w:val="Strong"/>
          <w:b w:val="0"/>
          <w:sz w:val="22"/>
          <w:szCs w:val="22"/>
          <w:lang w:val="en-GB"/>
        </w:rPr>
        <w:br/>
      </w:r>
      <w:r w:rsidR="007C201A" w:rsidRPr="00754252">
        <w:rPr>
          <w:rStyle w:val="Strong"/>
          <w:b w:val="0"/>
          <w:sz w:val="22"/>
          <w:szCs w:val="22"/>
          <w:lang w:val="en-GB"/>
        </w:rPr>
        <w:br/>
      </w:r>
      <w:r w:rsidR="00FC06E8" w:rsidRPr="00FC06E8">
        <w:rPr>
          <w:rStyle w:val="Strong"/>
          <w:b w:val="0"/>
          <w:sz w:val="22"/>
          <w:szCs w:val="22"/>
          <w:lang w:val="en-GB"/>
        </w:rPr>
        <w:t xml:space="preserve">Supply of </w:t>
      </w:r>
      <w:r w:rsidR="00F246E2">
        <w:rPr>
          <w:rStyle w:val="Strong"/>
          <w:b w:val="0"/>
          <w:sz w:val="22"/>
          <w:szCs w:val="22"/>
          <w:lang w:val="en-GB"/>
        </w:rPr>
        <w:t>production lines</w:t>
      </w:r>
      <w:bookmarkStart w:id="0" w:name="_GoBack"/>
      <w:bookmarkEnd w:id="0"/>
    </w:p>
    <w:p w14:paraId="57BD9A50" w14:textId="79194D09" w:rsidR="00010B32" w:rsidRPr="00754252" w:rsidRDefault="007C201A" w:rsidP="00010B32">
      <w:pPr>
        <w:outlineLvl w:val="0"/>
        <w:rPr>
          <w:rStyle w:val="Strong"/>
          <w:sz w:val="22"/>
          <w:szCs w:val="22"/>
          <w:u w:val="single"/>
          <w:lang w:val="en-GB"/>
        </w:rPr>
      </w:pPr>
      <w:r w:rsidRPr="00754252">
        <w:rPr>
          <w:rStyle w:val="Strong"/>
          <w:sz w:val="22"/>
          <w:szCs w:val="22"/>
          <w:u w:val="single"/>
          <w:lang w:val="en-GB"/>
        </w:rPr>
        <w:br/>
      </w:r>
      <w:r w:rsidR="00010B32" w:rsidRPr="00754252">
        <w:rPr>
          <w:rStyle w:val="Strong"/>
          <w:sz w:val="22"/>
          <w:szCs w:val="22"/>
          <w:u w:val="single"/>
          <w:lang w:val="en-GB"/>
        </w:rPr>
        <w:t>II.1.3) Type of contract</w:t>
      </w:r>
    </w:p>
    <w:p w14:paraId="382700E3" w14:textId="15E1996B" w:rsidR="00010B32" w:rsidRPr="008F66E7" w:rsidRDefault="00294E98" w:rsidP="008F66E7">
      <w:pPr>
        <w:pStyle w:val="Blockquote"/>
        <w:ind w:left="0"/>
        <w:jc w:val="both"/>
        <w:rPr>
          <w:rStyle w:val="Strong"/>
          <w:b w:val="0"/>
          <w:i/>
          <w:sz w:val="22"/>
          <w:szCs w:val="22"/>
          <w:lang w:val="en-GB"/>
        </w:rPr>
      </w:pPr>
      <w:r w:rsidRPr="00754252">
        <w:rPr>
          <w:rStyle w:val="Emphasis"/>
          <w:i w:val="0"/>
          <w:sz w:val="22"/>
          <w:szCs w:val="22"/>
          <w:lang w:val="en-GB"/>
        </w:rPr>
        <w:t>Supplies</w:t>
      </w:r>
      <w:r w:rsidR="00010B32">
        <w:rPr>
          <w:rStyle w:val="Emphasis"/>
          <w:i w:val="0"/>
          <w:sz w:val="22"/>
          <w:szCs w:val="22"/>
          <w:lang w:val="en-GB"/>
        </w:rPr>
        <w:t xml:space="preserve"> </w:t>
      </w:r>
    </w:p>
    <w:p w14:paraId="355F962B" w14:textId="301F3452" w:rsidR="00EF74CF" w:rsidRPr="00D67F00" w:rsidRDefault="00EF74CF" w:rsidP="008F66E7">
      <w:pPr>
        <w:spacing w:before="240" w:after="120"/>
        <w:outlineLvl w:val="0"/>
        <w:rPr>
          <w:rStyle w:val="Strong"/>
          <w:sz w:val="22"/>
          <w:szCs w:val="22"/>
          <w:u w:val="single"/>
          <w:lang w:val="en-GB"/>
        </w:rPr>
      </w:pPr>
      <w:r w:rsidRPr="00F246E2">
        <w:rPr>
          <w:rStyle w:val="Strong"/>
          <w:sz w:val="22"/>
          <w:szCs w:val="22"/>
          <w:u w:val="single"/>
          <w:lang w:val="en-GB"/>
        </w:rPr>
        <w:t>II.1.4) Short description of the contract</w:t>
      </w:r>
    </w:p>
    <w:p w14:paraId="439F442C" w14:textId="2F3BF817" w:rsidR="005B4BAD" w:rsidRPr="006A4542" w:rsidRDefault="009C07CA" w:rsidP="006A4542">
      <w:pPr>
        <w:pStyle w:val="NormalWeb"/>
        <w:shd w:val="clear" w:color="auto" w:fill="FFFFFF"/>
        <w:spacing w:before="0" w:beforeAutospacing="0" w:after="0" w:afterAutospacing="0"/>
        <w:jc w:val="both"/>
        <w:rPr>
          <w:color w:val="FF0000"/>
          <w:sz w:val="22"/>
          <w:szCs w:val="22"/>
        </w:rPr>
      </w:pPr>
      <w:r w:rsidRPr="006A4542">
        <w:rPr>
          <w:sz w:val="22"/>
          <w:szCs w:val="22"/>
        </w:rPr>
        <w:t>The subject of the contract is: the supply of the following supplies:</w:t>
      </w:r>
      <w:r w:rsidR="00F70893">
        <w:rPr>
          <w:sz w:val="22"/>
          <w:szCs w:val="22"/>
        </w:rPr>
        <w:t xml:space="preserve"> 2 </w:t>
      </w:r>
      <w:r w:rsidR="00F70893" w:rsidRPr="00F70893">
        <w:rPr>
          <w:sz w:val="22"/>
          <w:szCs w:val="22"/>
        </w:rPr>
        <w:t>production lines for waste recycling</w:t>
      </w:r>
      <w:r w:rsidRPr="006A4542">
        <w:rPr>
          <w:sz w:val="22"/>
          <w:szCs w:val="22"/>
        </w:rPr>
        <w:t>.</w:t>
      </w:r>
    </w:p>
    <w:p w14:paraId="572BB7BB" w14:textId="77777777" w:rsidR="009C73A4" w:rsidRPr="009C73A4" w:rsidRDefault="009C73A4" w:rsidP="00F246E2">
      <w:pPr>
        <w:spacing w:before="0" w:after="0"/>
        <w:outlineLvl w:val="0"/>
        <w:rPr>
          <w:rStyle w:val="Strong"/>
          <w:b w:val="0"/>
          <w:sz w:val="22"/>
          <w:szCs w:val="22"/>
          <w:u w:val="single"/>
          <w:lang w:val="en-GB"/>
        </w:rPr>
      </w:pPr>
      <w:r w:rsidRPr="009C73A4">
        <w:rPr>
          <w:rStyle w:val="Strong"/>
          <w:b w:val="0"/>
          <w:sz w:val="22"/>
          <w:szCs w:val="22"/>
          <w:u w:val="single"/>
          <w:lang w:val="en-GB"/>
        </w:rPr>
        <w:t>Plastic cutting machine.</w:t>
      </w:r>
    </w:p>
    <w:p w14:paraId="5FAFD04A" w14:textId="4334529B" w:rsidR="009C73A4" w:rsidRDefault="009C73A4" w:rsidP="00F246E2">
      <w:pPr>
        <w:spacing w:before="0" w:after="0"/>
        <w:outlineLvl w:val="0"/>
        <w:rPr>
          <w:rStyle w:val="Strong"/>
          <w:b w:val="0"/>
          <w:sz w:val="22"/>
          <w:szCs w:val="22"/>
          <w:lang w:val="en-GB"/>
        </w:rPr>
      </w:pPr>
      <w:r w:rsidRPr="009C73A4">
        <w:rPr>
          <w:rStyle w:val="Strong"/>
          <w:b w:val="0"/>
          <w:sz w:val="22"/>
          <w:szCs w:val="22"/>
          <w:lang w:val="en-GB"/>
        </w:rPr>
        <w:t>Polyethylene of membranes and for grinding hard thin-walled polyethylene items.</w:t>
      </w:r>
    </w:p>
    <w:p w14:paraId="2C86E982" w14:textId="77777777" w:rsidR="009C73A4" w:rsidRPr="00B568DF" w:rsidRDefault="009C73A4" w:rsidP="00F246E2">
      <w:pPr>
        <w:spacing w:before="0" w:after="0"/>
        <w:jc w:val="both"/>
        <w:rPr>
          <w:rStyle w:val="Strong"/>
          <w:b w:val="0"/>
          <w:u w:val="single"/>
          <w:lang w:val="en-GB"/>
        </w:rPr>
      </w:pPr>
      <w:r w:rsidRPr="00B568DF">
        <w:rPr>
          <w:rStyle w:val="Strong"/>
          <w:b w:val="0"/>
          <w:u w:val="single"/>
          <w:lang w:val="en-GB"/>
        </w:rPr>
        <w:t>Screw conveyor sand dryer</w:t>
      </w:r>
    </w:p>
    <w:p w14:paraId="4EB8F4BF" w14:textId="77777777" w:rsidR="009C73A4" w:rsidRPr="00BC0FF9" w:rsidRDefault="009C73A4" w:rsidP="00F246E2">
      <w:pPr>
        <w:spacing w:before="0" w:after="0"/>
        <w:jc w:val="both"/>
        <w:rPr>
          <w:rFonts w:eastAsia="Calibri"/>
          <w:snapToGrid/>
          <w:sz w:val="22"/>
          <w:szCs w:val="22"/>
        </w:rPr>
      </w:pPr>
      <w:r w:rsidRPr="00BC0FF9">
        <w:rPr>
          <w:rFonts w:eastAsia="Calibri"/>
          <w:snapToGrid/>
          <w:sz w:val="22"/>
          <w:szCs w:val="22"/>
        </w:rPr>
        <w:t>With 380V/50Hz three-phase power supply.</w:t>
      </w:r>
    </w:p>
    <w:p w14:paraId="61002789" w14:textId="77777777" w:rsidR="009C73A4" w:rsidRPr="00B568DF" w:rsidRDefault="009C73A4" w:rsidP="00F246E2">
      <w:pPr>
        <w:spacing w:before="0" w:after="0"/>
        <w:jc w:val="both"/>
        <w:rPr>
          <w:rFonts w:eastAsia="Calibri"/>
          <w:snapToGrid/>
          <w:sz w:val="22"/>
          <w:szCs w:val="22"/>
          <w:u w:val="single"/>
        </w:rPr>
      </w:pPr>
      <w:r w:rsidRPr="00B568DF">
        <w:rPr>
          <w:rFonts w:eastAsia="Calibri"/>
          <w:bCs/>
          <w:snapToGrid/>
          <w:sz w:val="22"/>
          <w:szCs w:val="22"/>
          <w:u w:val="single"/>
        </w:rPr>
        <w:t xml:space="preserve">Polymerase </w:t>
      </w:r>
      <w:r w:rsidRPr="00B568DF">
        <w:rPr>
          <w:rFonts w:eastAsia="Calibri"/>
          <w:bCs/>
          <w:snapToGrid/>
          <w:sz w:val="22"/>
          <w:szCs w:val="22"/>
          <w:u w:val="single"/>
          <w:lang w:val="hy-AM"/>
        </w:rPr>
        <w:t>extruder-mixer with uniform intake system</w:t>
      </w:r>
      <w:r w:rsidRPr="00B568DF">
        <w:rPr>
          <w:rFonts w:eastAsia="Calibri"/>
          <w:snapToGrid/>
          <w:sz w:val="22"/>
          <w:szCs w:val="22"/>
          <w:u w:val="single"/>
        </w:rPr>
        <w:t>.</w:t>
      </w:r>
    </w:p>
    <w:p w14:paraId="5DF99260" w14:textId="77777777" w:rsidR="009C73A4" w:rsidRPr="00BC0FF9" w:rsidRDefault="009C73A4" w:rsidP="00F246E2">
      <w:pPr>
        <w:spacing w:before="0" w:after="0"/>
        <w:jc w:val="both"/>
        <w:rPr>
          <w:rFonts w:eastAsia="Calibri"/>
          <w:snapToGrid/>
          <w:sz w:val="22"/>
          <w:szCs w:val="22"/>
        </w:rPr>
      </w:pPr>
      <w:r w:rsidRPr="00BC0FF9">
        <w:rPr>
          <w:rFonts w:eastAsia="Calibri"/>
          <w:snapToGrid/>
          <w:sz w:val="22"/>
          <w:szCs w:val="22"/>
        </w:rPr>
        <w:t>Productivity, kg/h: 150-250</w:t>
      </w:r>
    </w:p>
    <w:p w14:paraId="546EFA42" w14:textId="77777777" w:rsidR="009C73A4" w:rsidRPr="00B568DF" w:rsidRDefault="009C73A4" w:rsidP="00F246E2">
      <w:pPr>
        <w:tabs>
          <w:tab w:val="left" w:pos="409"/>
        </w:tabs>
        <w:spacing w:before="0" w:after="0"/>
        <w:jc w:val="both"/>
        <w:rPr>
          <w:rFonts w:eastAsia="Calibri"/>
          <w:snapToGrid/>
          <w:sz w:val="22"/>
          <w:szCs w:val="22"/>
          <w:u w:val="single"/>
        </w:rPr>
      </w:pPr>
      <w:r w:rsidRPr="00B568DF">
        <w:rPr>
          <w:rFonts w:eastAsia="Calibri"/>
          <w:bCs/>
          <w:snapToGrid/>
          <w:sz w:val="22"/>
          <w:szCs w:val="22"/>
          <w:u w:val="single"/>
        </w:rPr>
        <w:t>Hydraulic Press</w:t>
      </w:r>
    </w:p>
    <w:p w14:paraId="4083A58C" w14:textId="77777777" w:rsidR="009C73A4" w:rsidRPr="00BC0FF9" w:rsidRDefault="009C73A4" w:rsidP="00F246E2">
      <w:pPr>
        <w:spacing w:before="0" w:after="0"/>
        <w:jc w:val="both"/>
        <w:rPr>
          <w:rFonts w:eastAsia="Calibri"/>
          <w:snapToGrid/>
          <w:sz w:val="22"/>
          <w:szCs w:val="22"/>
        </w:rPr>
      </w:pPr>
      <w:r w:rsidRPr="00BC0FF9">
        <w:rPr>
          <w:rFonts w:eastAsia="Calibri"/>
          <w:snapToGrid/>
          <w:sz w:val="22"/>
          <w:szCs w:val="22"/>
        </w:rPr>
        <w:t>Pressing force, tons: minimum 61.</w:t>
      </w:r>
    </w:p>
    <w:p w14:paraId="07DC6121" w14:textId="0AD5812E" w:rsidR="009C73A4" w:rsidRDefault="00B568DF" w:rsidP="00F246E2">
      <w:pPr>
        <w:spacing w:before="0" w:after="0"/>
        <w:outlineLvl w:val="0"/>
        <w:rPr>
          <w:rFonts w:eastAsia="Calibri"/>
          <w:snapToGrid/>
          <w:sz w:val="22"/>
          <w:szCs w:val="22"/>
        </w:rPr>
      </w:pPr>
      <w:r w:rsidRPr="00B568DF">
        <w:rPr>
          <w:rFonts w:eastAsia="Calibri"/>
          <w:bCs/>
          <w:snapToGrid/>
          <w:sz w:val="22"/>
          <w:szCs w:val="22"/>
          <w:u w:val="single"/>
        </w:rPr>
        <w:t>Two-part mold</w:t>
      </w:r>
      <w:r w:rsidRPr="00B568DF">
        <w:rPr>
          <w:rFonts w:eastAsia="Calibri"/>
          <w:snapToGrid/>
          <w:sz w:val="22"/>
          <w:szCs w:val="22"/>
          <w:u w:val="single"/>
        </w:rPr>
        <w:t>.</w:t>
      </w:r>
      <w:r w:rsidRPr="00BC0FF9">
        <w:rPr>
          <w:rFonts w:eastAsia="Calibri"/>
          <w:snapToGrid/>
          <w:sz w:val="22"/>
          <w:szCs w:val="22"/>
        </w:rPr>
        <w:t xml:space="preserve"> Must be made of special hardened steel </w:t>
      </w:r>
      <w:r w:rsidRPr="00BC0FF9">
        <w:rPr>
          <w:rFonts w:eastAsia="Calibri"/>
          <w:snapToGrid/>
          <w:sz w:val="22"/>
          <w:szCs w:val="22"/>
          <w:lang w:val="hy-AM"/>
        </w:rPr>
        <w:t xml:space="preserve">and </w:t>
      </w:r>
      <w:r w:rsidRPr="00BC0FF9">
        <w:rPr>
          <w:rFonts w:eastAsia="Calibri"/>
          <w:snapToGrid/>
          <w:sz w:val="22"/>
          <w:szCs w:val="22"/>
          <w:lang w:val="en-GB"/>
        </w:rPr>
        <w:t xml:space="preserve">have </w:t>
      </w:r>
      <w:r w:rsidRPr="00BC0FF9">
        <w:rPr>
          <w:rFonts w:eastAsia="Calibri"/>
          <w:snapToGrid/>
          <w:sz w:val="22"/>
          <w:szCs w:val="22"/>
        </w:rPr>
        <w:t>special pushers compatible with the supplied hydraulic press.</w:t>
      </w:r>
    </w:p>
    <w:p w14:paraId="7AAF69F5" w14:textId="77777777" w:rsidR="00B568DF" w:rsidRPr="00BC0FF9" w:rsidRDefault="00B568DF" w:rsidP="00F246E2">
      <w:pPr>
        <w:spacing w:before="0" w:after="0"/>
        <w:jc w:val="both"/>
        <w:rPr>
          <w:rFonts w:eastAsia="Calibri"/>
          <w:snapToGrid/>
          <w:sz w:val="22"/>
          <w:szCs w:val="22"/>
        </w:rPr>
      </w:pPr>
      <w:r w:rsidRPr="00B568DF">
        <w:rPr>
          <w:rFonts w:eastAsia="Calibri"/>
          <w:bCs/>
          <w:snapToGrid/>
          <w:sz w:val="22"/>
          <w:szCs w:val="22"/>
          <w:u w:val="single"/>
        </w:rPr>
        <w:t>Two-part mold</w:t>
      </w:r>
      <w:r w:rsidRPr="00B568DF">
        <w:rPr>
          <w:rFonts w:eastAsia="Calibri"/>
          <w:snapToGrid/>
          <w:sz w:val="22"/>
          <w:szCs w:val="22"/>
          <w:u w:val="single"/>
        </w:rPr>
        <w:t>.</w:t>
      </w:r>
      <w:r w:rsidRPr="00BC0FF9">
        <w:rPr>
          <w:rFonts w:eastAsia="Calibri"/>
          <w:snapToGrid/>
          <w:sz w:val="22"/>
          <w:szCs w:val="22"/>
        </w:rPr>
        <w:t xml:space="preserve"> It must be made of special hardened steel</w:t>
      </w:r>
      <w:r w:rsidRPr="00BC0FF9">
        <w:rPr>
          <w:rFonts w:eastAsia="Calibri"/>
          <w:snapToGrid/>
          <w:sz w:val="22"/>
          <w:szCs w:val="22"/>
          <w:lang w:val="hy-AM"/>
        </w:rPr>
        <w:t>,</w:t>
      </w:r>
      <w:r w:rsidRPr="00BC0FF9">
        <w:rPr>
          <w:rFonts w:eastAsia="Calibri"/>
          <w:snapToGrid/>
          <w:sz w:val="22"/>
          <w:szCs w:val="22"/>
        </w:rPr>
        <w:t xml:space="preserve"> </w:t>
      </w:r>
      <w:r w:rsidRPr="00BC0FF9">
        <w:rPr>
          <w:rFonts w:eastAsia="Calibri"/>
          <w:snapToGrid/>
          <w:sz w:val="22"/>
          <w:szCs w:val="22"/>
          <w:lang w:val="hy-AM"/>
        </w:rPr>
        <w:t xml:space="preserve">which </w:t>
      </w:r>
      <w:r w:rsidRPr="00BC0FF9">
        <w:rPr>
          <w:rFonts w:eastAsia="Calibri"/>
          <w:snapToGrid/>
          <w:sz w:val="22"/>
          <w:szCs w:val="22"/>
        </w:rPr>
        <w:t>will have special pushers compatible with the supplied hydraulic press. Molding time, seconds: 30-70</w:t>
      </w:r>
    </w:p>
    <w:p w14:paraId="4BEDBE6E" w14:textId="0939273F" w:rsidR="00B568DF" w:rsidRDefault="00B568DF" w:rsidP="00F246E2">
      <w:pPr>
        <w:spacing w:before="0" w:after="0"/>
        <w:outlineLvl w:val="0"/>
        <w:rPr>
          <w:rFonts w:eastAsia="Calibri"/>
          <w:snapToGrid/>
          <w:sz w:val="22"/>
          <w:szCs w:val="22"/>
        </w:rPr>
      </w:pPr>
      <w:r w:rsidRPr="00B568DF">
        <w:rPr>
          <w:rFonts w:eastAsia="Calibri"/>
          <w:bCs/>
          <w:snapToGrid/>
          <w:sz w:val="22"/>
          <w:szCs w:val="22"/>
          <w:u w:val="single"/>
        </w:rPr>
        <w:t>Two-part mold</w:t>
      </w:r>
      <w:r w:rsidRPr="00B568DF">
        <w:rPr>
          <w:rFonts w:eastAsia="Calibri"/>
          <w:snapToGrid/>
          <w:sz w:val="22"/>
          <w:szCs w:val="22"/>
          <w:u w:val="single"/>
        </w:rPr>
        <w:t>.</w:t>
      </w:r>
      <w:r w:rsidRPr="00BC0FF9">
        <w:rPr>
          <w:rFonts w:eastAsia="Calibri"/>
          <w:snapToGrid/>
          <w:sz w:val="22"/>
          <w:szCs w:val="22"/>
        </w:rPr>
        <w:t xml:space="preserve"> Must be made of special hardened steel, have special pushers compatible with supplied hydraulic press.</w:t>
      </w:r>
    </w:p>
    <w:p w14:paraId="22403363" w14:textId="140023B3" w:rsidR="00B568DF" w:rsidRPr="009C73A4" w:rsidRDefault="00B568DF" w:rsidP="00F246E2">
      <w:pPr>
        <w:spacing w:before="0" w:after="0"/>
        <w:outlineLvl w:val="0"/>
        <w:rPr>
          <w:rStyle w:val="Strong"/>
          <w:b w:val="0"/>
          <w:sz w:val="22"/>
          <w:szCs w:val="22"/>
        </w:rPr>
      </w:pPr>
      <w:r w:rsidRPr="00B568DF">
        <w:rPr>
          <w:rFonts w:eastAsia="Calibri"/>
          <w:snapToGrid/>
          <w:sz w:val="22"/>
          <w:szCs w:val="22"/>
          <w:u w:val="single"/>
        </w:rPr>
        <w:t>Two-part mold.</w:t>
      </w:r>
      <w:r w:rsidRPr="00BC0FF9">
        <w:rPr>
          <w:rFonts w:eastAsia="Calibri"/>
          <w:snapToGrid/>
          <w:sz w:val="22"/>
          <w:szCs w:val="22"/>
        </w:rPr>
        <w:t xml:space="preserve"> Must be made of special hardened steel, have special pushers compatible with supplied hydraulic press.</w:t>
      </w:r>
    </w:p>
    <w:p w14:paraId="33FFDFE9" w14:textId="56542B3A" w:rsidR="00DB35A9" w:rsidRPr="00375558" w:rsidRDefault="00DB35A9" w:rsidP="00DB35A9">
      <w:pPr>
        <w:outlineLvl w:val="0"/>
        <w:rPr>
          <w:rStyle w:val="Strong"/>
          <w:sz w:val="22"/>
          <w:szCs w:val="22"/>
          <w:u w:val="single"/>
          <w:lang w:val="en-GB"/>
        </w:rPr>
      </w:pPr>
      <w:r w:rsidRPr="00375558">
        <w:rPr>
          <w:rStyle w:val="Strong"/>
          <w:sz w:val="22"/>
          <w:szCs w:val="22"/>
          <w:u w:val="single"/>
          <w:lang w:val="en-GB"/>
        </w:rPr>
        <w:t>IV.1</w:t>
      </w:r>
      <w:r>
        <w:rPr>
          <w:rStyle w:val="Strong"/>
          <w:sz w:val="22"/>
          <w:szCs w:val="22"/>
          <w:u w:val="single"/>
          <w:lang w:val="en-GB"/>
        </w:rPr>
        <w:t>.1.</w:t>
      </w:r>
      <w:r w:rsidRPr="00375558">
        <w:rPr>
          <w:rStyle w:val="Strong"/>
          <w:sz w:val="22"/>
          <w:szCs w:val="22"/>
          <w:u w:val="single"/>
          <w:lang w:val="en-GB"/>
        </w:rPr>
        <w:t xml:space="preserve">) </w:t>
      </w:r>
      <w:r>
        <w:rPr>
          <w:rStyle w:val="Strong"/>
          <w:sz w:val="22"/>
          <w:szCs w:val="22"/>
          <w:u w:val="single"/>
          <w:lang w:val="en-GB"/>
        </w:rPr>
        <w:t xml:space="preserve">Type of </w:t>
      </w:r>
      <w:r w:rsidRPr="00375558">
        <w:rPr>
          <w:rStyle w:val="Strong"/>
          <w:sz w:val="22"/>
          <w:szCs w:val="22"/>
          <w:u w:val="single"/>
          <w:lang w:val="en-GB"/>
        </w:rPr>
        <w:t>Procedure</w:t>
      </w:r>
    </w:p>
    <w:p w14:paraId="7A3DC070" w14:textId="315E73F9" w:rsidR="00DB35A9" w:rsidRPr="00506524" w:rsidRDefault="00232C98" w:rsidP="00DB35A9">
      <w:pPr>
        <w:outlineLvl w:val="0"/>
        <w:rPr>
          <w:rStyle w:val="Strong"/>
          <w:b w:val="0"/>
          <w:sz w:val="22"/>
          <w:szCs w:val="22"/>
          <w:u w:val="single"/>
          <w:lang w:val="en-GB"/>
        </w:rPr>
      </w:pPr>
      <w:r w:rsidRPr="00506524">
        <w:rPr>
          <w:rStyle w:val="Strong"/>
          <w:b w:val="0"/>
          <w:sz w:val="22"/>
          <w:szCs w:val="22"/>
          <w:u w:val="single"/>
          <w:lang w:val="en-GB"/>
        </w:rPr>
        <w:t>Open</w:t>
      </w:r>
      <w:r w:rsidR="00DB35A9" w:rsidRPr="00506524">
        <w:rPr>
          <w:rStyle w:val="Strong"/>
          <w:b w:val="0"/>
          <w:sz w:val="22"/>
          <w:szCs w:val="22"/>
          <w:u w:val="single"/>
          <w:lang w:val="en-GB"/>
        </w:rPr>
        <w:br/>
      </w:r>
    </w:p>
    <w:p w14:paraId="2FB0BEEE" w14:textId="0F93F50C" w:rsidR="00EF74CF" w:rsidRPr="00506524" w:rsidRDefault="00EF74CF" w:rsidP="00EF74CF">
      <w:pPr>
        <w:outlineLvl w:val="0"/>
        <w:rPr>
          <w:rStyle w:val="Strong"/>
          <w:sz w:val="22"/>
          <w:szCs w:val="22"/>
          <w:u w:val="single"/>
          <w:lang w:val="en-GB"/>
        </w:rPr>
      </w:pPr>
      <w:r w:rsidRPr="00506524">
        <w:rPr>
          <w:rStyle w:val="Strong"/>
          <w:sz w:val="22"/>
          <w:szCs w:val="22"/>
          <w:u w:val="single"/>
          <w:lang w:val="en-GB"/>
        </w:rPr>
        <w:t>II.1.6) Information about lots</w:t>
      </w:r>
    </w:p>
    <w:p w14:paraId="2A9982F5" w14:textId="439932CC" w:rsidR="00EF74CF" w:rsidRDefault="00EF74CF" w:rsidP="00EF74CF">
      <w:pPr>
        <w:outlineLvl w:val="0"/>
        <w:rPr>
          <w:rStyle w:val="Strong"/>
          <w:b w:val="0"/>
          <w:sz w:val="22"/>
          <w:szCs w:val="22"/>
          <w:lang w:val="en-GB"/>
        </w:rPr>
      </w:pPr>
      <w:r w:rsidRPr="00506524">
        <w:rPr>
          <w:rStyle w:val="Strong"/>
          <w:b w:val="0"/>
          <w:sz w:val="22"/>
          <w:szCs w:val="22"/>
          <w:lang w:val="en-GB"/>
        </w:rPr>
        <w:t>This contract is divided into lots:</w:t>
      </w:r>
      <w:r w:rsidRPr="00506524">
        <w:rPr>
          <w:rStyle w:val="Strong"/>
          <w:sz w:val="22"/>
          <w:szCs w:val="22"/>
          <w:lang w:val="en-GB"/>
        </w:rPr>
        <w:t xml:space="preserve"> </w:t>
      </w:r>
      <w:r w:rsidRPr="00506524">
        <w:rPr>
          <w:rStyle w:val="Strong"/>
          <w:b w:val="0"/>
          <w:sz w:val="22"/>
          <w:szCs w:val="22"/>
          <w:lang w:val="en-GB"/>
        </w:rPr>
        <w:t>no</w:t>
      </w:r>
    </w:p>
    <w:p w14:paraId="7579633B" w14:textId="63C013FD" w:rsidR="00EF74CF" w:rsidRPr="0090149C"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6F82E0DF" w:rsidR="00EF74CF" w:rsidRDefault="00CC6D8C" w:rsidP="00EF74CF">
      <w:pPr>
        <w:outlineLvl w:val="0"/>
        <w:rPr>
          <w:rStyle w:val="Strong"/>
          <w:b w:val="0"/>
          <w:sz w:val="22"/>
          <w:szCs w:val="22"/>
          <w:lang w:val="en-GB"/>
        </w:rPr>
      </w:pPr>
      <w:r w:rsidRPr="00D67F00">
        <w:rPr>
          <w:rStyle w:val="Strong"/>
          <w:b w:val="0"/>
          <w:sz w:val="22"/>
          <w:szCs w:val="22"/>
          <w:lang w:val="en-GB"/>
        </w:rPr>
        <w:lastRenderedPageBreak/>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781CB1">
        <w:rPr>
          <w:rStyle w:val="Strong"/>
          <w:b w:val="0"/>
          <w:sz w:val="22"/>
          <w:szCs w:val="22"/>
          <w:lang w:val="en-GB"/>
        </w:rPr>
        <w:t>Republic of Armenia</w:t>
      </w:r>
    </w:p>
    <w:p w14:paraId="6541ED88" w14:textId="1AEB4997" w:rsidR="00EF74CF" w:rsidRPr="00D67F00" w:rsidRDefault="003C10AA" w:rsidP="00EF74CF">
      <w:pPr>
        <w:outlineLvl w:val="0"/>
        <w:rPr>
          <w:rStyle w:val="Strong"/>
          <w:sz w:val="22"/>
          <w:szCs w:val="22"/>
          <w:u w:val="single"/>
          <w:lang w:val="en-GB"/>
        </w:rPr>
      </w:pPr>
      <w:r w:rsidRPr="0090149C">
        <w:rPr>
          <w:rStyle w:val="Strong"/>
          <w:sz w:val="22"/>
          <w:szCs w:val="22"/>
          <w:highlight w:val="lightGray"/>
          <w:lang w:val="en-GB"/>
        </w:rPr>
        <w:br/>
      </w:r>
      <w:r w:rsidR="00EF74CF" w:rsidRPr="00D67F00">
        <w:rPr>
          <w:rStyle w:val="Strong"/>
          <w:sz w:val="22"/>
          <w:szCs w:val="22"/>
          <w:u w:val="single"/>
          <w:lang w:val="en-GB"/>
        </w:rPr>
        <w:t>II.2.5)  Award Criteria</w:t>
      </w:r>
    </w:p>
    <w:p w14:paraId="054809DB" w14:textId="030E7542" w:rsidR="004258A5" w:rsidRPr="00A932DD" w:rsidRDefault="00427603" w:rsidP="00EF74CF">
      <w:pPr>
        <w:outlineLvl w:val="0"/>
        <w:rPr>
          <w:sz w:val="22"/>
          <w:szCs w:val="22"/>
        </w:rPr>
      </w:pPr>
      <w:r>
        <w:rPr>
          <w:sz w:val="22"/>
          <w:szCs w:val="22"/>
        </w:rPr>
        <w:t>Price</w:t>
      </w:r>
    </w:p>
    <w:p w14:paraId="4772D783" w14:textId="1FF69054" w:rsidR="00CC6D8C" w:rsidRPr="00D67F00" w:rsidRDefault="00CC6D8C" w:rsidP="00CC6D8C">
      <w:pPr>
        <w:outlineLvl w:val="0"/>
        <w:rPr>
          <w:rStyle w:val="Strong"/>
          <w:sz w:val="22"/>
          <w:szCs w:val="22"/>
          <w:u w:val="single"/>
          <w:lang w:val="en-GB"/>
        </w:rPr>
      </w:pPr>
      <w:r w:rsidRPr="00D67F00">
        <w:rPr>
          <w:rStyle w:val="Strong"/>
          <w:sz w:val="22"/>
          <w:szCs w:val="22"/>
          <w:u w:val="single"/>
          <w:lang w:val="en-GB"/>
        </w:rPr>
        <w:t xml:space="preserve">IV.2.2) Time limit for </w:t>
      </w:r>
      <w:r w:rsidR="00D25196">
        <w:rPr>
          <w:rStyle w:val="Strong"/>
          <w:sz w:val="22"/>
          <w:szCs w:val="22"/>
          <w:u w:val="single"/>
          <w:lang w:val="en-GB"/>
        </w:rPr>
        <w:t>submission</w:t>
      </w:r>
      <w:r w:rsidRPr="00D67F00">
        <w:rPr>
          <w:rStyle w:val="Strong"/>
          <w:sz w:val="22"/>
          <w:szCs w:val="22"/>
          <w:u w:val="single"/>
          <w:lang w:val="en-GB"/>
        </w:rPr>
        <w:t xml:space="preserve"> of tenders or requests to participate</w:t>
      </w:r>
    </w:p>
    <w:p w14:paraId="1BC28BB7" w14:textId="7DD61237" w:rsidR="00CC6D8C" w:rsidRPr="00F82AA4" w:rsidRDefault="00CC6D8C" w:rsidP="00CC6D8C">
      <w:pPr>
        <w:outlineLvl w:val="0"/>
        <w:rPr>
          <w:rStyle w:val="Strong"/>
          <w:b w:val="0"/>
          <w:sz w:val="22"/>
          <w:szCs w:val="22"/>
          <w:lang w:val="en-GB"/>
        </w:rPr>
      </w:pPr>
      <w:r w:rsidRPr="00F82AA4">
        <w:rPr>
          <w:rStyle w:val="Strong"/>
          <w:b w:val="0"/>
          <w:sz w:val="22"/>
          <w:szCs w:val="22"/>
          <w:lang w:val="en-GB"/>
        </w:rPr>
        <w:t xml:space="preserve">Date: </w:t>
      </w:r>
      <w:r w:rsidR="00427603">
        <w:rPr>
          <w:rStyle w:val="Strong"/>
          <w:b w:val="0"/>
          <w:sz w:val="22"/>
          <w:szCs w:val="22"/>
          <w:lang w:val="en-GB"/>
        </w:rPr>
        <w:t>24</w:t>
      </w:r>
      <w:r w:rsidRPr="00366CB9">
        <w:rPr>
          <w:rStyle w:val="Strong"/>
          <w:b w:val="0"/>
          <w:sz w:val="22"/>
          <w:szCs w:val="22"/>
          <w:lang w:val="en-GB"/>
        </w:rPr>
        <w:t>/</w:t>
      </w:r>
      <w:r w:rsidR="00427603">
        <w:rPr>
          <w:rStyle w:val="Strong"/>
          <w:b w:val="0"/>
          <w:sz w:val="22"/>
          <w:szCs w:val="22"/>
          <w:lang w:val="en-GB"/>
        </w:rPr>
        <w:t>07</w:t>
      </w:r>
      <w:r w:rsidRPr="00366CB9">
        <w:rPr>
          <w:rStyle w:val="Strong"/>
          <w:b w:val="0"/>
          <w:sz w:val="22"/>
          <w:szCs w:val="22"/>
          <w:lang w:val="en-GB"/>
        </w:rPr>
        <w:t>/</w:t>
      </w:r>
      <w:r w:rsidR="00F034FF" w:rsidRPr="00366CB9">
        <w:rPr>
          <w:rStyle w:val="Strong"/>
          <w:b w:val="0"/>
          <w:sz w:val="22"/>
          <w:szCs w:val="22"/>
          <w:lang w:val="en-GB"/>
        </w:rPr>
        <w:t>2023</w:t>
      </w:r>
      <w:r w:rsidRPr="00366CB9">
        <w:rPr>
          <w:rStyle w:val="Strong"/>
          <w:b w:val="0"/>
          <w:sz w:val="22"/>
          <w:szCs w:val="22"/>
          <w:lang w:val="en-GB"/>
        </w:rPr>
        <w:br/>
        <w:t>Local Time</w:t>
      </w:r>
      <w:r w:rsidR="004F6B70" w:rsidRPr="00366CB9">
        <w:rPr>
          <w:rStyle w:val="Strong"/>
          <w:b w:val="0"/>
          <w:sz w:val="22"/>
          <w:szCs w:val="22"/>
          <w:lang w:val="en-GB"/>
        </w:rPr>
        <w:t xml:space="preserve"> (in Republic of Armenia)</w:t>
      </w:r>
      <w:r w:rsidRPr="00366CB9">
        <w:rPr>
          <w:rStyle w:val="Strong"/>
          <w:b w:val="0"/>
          <w:sz w:val="22"/>
          <w:szCs w:val="22"/>
          <w:lang w:val="en-GB"/>
        </w:rPr>
        <w:t xml:space="preserve">: </w:t>
      </w:r>
      <w:r w:rsidR="00F034FF" w:rsidRPr="00366CB9">
        <w:rPr>
          <w:rStyle w:val="Strong"/>
          <w:b w:val="0"/>
          <w:sz w:val="22"/>
          <w:szCs w:val="22"/>
          <w:lang w:val="en-GB"/>
        </w:rPr>
        <w:t>17</w:t>
      </w:r>
      <w:r w:rsidRPr="00366CB9">
        <w:rPr>
          <w:rStyle w:val="Strong"/>
          <w:b w:val="0"/>
          <w:sz w:val="22"/>
          <w:szCs w:val="22"/>
          <w:lang w:val="en-GB"/>
        </w:rPr>
        <w:t>/</w:t>
      </w:r>
      <w:r w:rsidR="00F034FF" w:rsidRPr="00366CB9">
        <w:rPr>
          <w:rStyle w:val="Strong"/>
          <w:b w:val="0"/>
          <w:sz w:val="22"/>
          <w:szCs w:val="22"/>
          <w:lang w:val="en-GB"/>
        </w:rPr>
        <w:t>00</w:t>
      </w:r>
    </w:p>
    <w:p w14:paraId="1176BE21" w14:textId="43A2ED9E" w:rsidR="00CC6D8C" w:rsidRPr="007C201A" w:rsidRDefault="00CC6D8C" w:rsidP="00CC6D8C">
      <w:pPr>
        <w:outlineLvl w:val="0"/>
        <w:rPr>
          <w:rStyle w:val="Strong"/>
          <w:sz w:val="22"/>
          <w:szCs w:val="22"/>
          <w:u w:val="single"/>
          <w:lang w:val="en-GB"/>
        </w:rPr>
      </w:pPr>
      <w:r>
        <w:rPr>
          <w:rStyle w:val="Strong"/>
          <w:sz w:val="22"/>
          <w:szCs w:val="22"/>
          <w:lang w:val="en-GB"/>
        </w:rPr>
        <w:br/>
      </w:r>
      <w:r w:rsidRPr="007C201A">
        <w:rPr>
          <w:rStyle w:val="Strong"/>
          <w:sz w:val="22"/>
          <w:szCs w:val="22"/>
          <w:u w:val="single"/>
          <w:lang w:val="en-GB"/>
        </w:rPr>
        <w:t>IV.2.6) Minimum time frame during which the tenderer must maintain the tender</w:t>
      </w:r>
    </w:p>
    <w:p w14:paraId="1368B8E1" w14:textId="39DA600D" w:rsidR="00CC6D8C" w:rsidRPr="00F82AA4" w:rsidRDefault="00CC6D8C" w:rsidP="00CC6D8C">
      <w:pPr>
        <w:outlineLvl w:val="0"/>
        <w:rPr>
          <w:rStyle w:val="Strong"/>
          <w:b w:val="0"/>
          <w:sz w:val="22"/>
          <w:szCs w:val="22"/>
          <w:lang w:val="en-GB"/>
        </w:rPr>
      </w:pPr>
      <w:r>
        <w:rPr>
          <w:rStyle w:val="Strong"/>
          <w:b w:val="0"/>
          <w:sz w:val="22"/>
          <w:szCs w:val="22"/>
          <w:lang w:val="en-GB"/>
        </w:rPr>
        <w:t xml:space="preserve">Duration </w:t>
      </w:r>
      <w:r w:rsidR="00371192">
        <w:rPr>
          <w:rStyle w:val="Strong"/>
          <w:b w:val="0"/>
          <w:sz w:val="22"/>
          <w:szCs w:val="22"/>
          <w:lang w:val="en-GB"/>
        </w:rPr>
        <w:t>in months:</w:t>
      </w:r>
      <w:r w:rsidRPr="00371192">
        <w:rPr>
          <w:rStyle w:val="Strong"/>
          <w:b w:val="0"/>
          <w:sz w:val="22"/>
          <w:szCs w:val="22"/>
          <w:lang w:val="en-GB"/>
        </w:rPr>
        <w:t xml:space="preserve"> </w:t>
      </w:r>
      <w:r w:rsidR="00371192" w:rsidRPr="00371192">
        <w:rPr>
          <w:rStyle w:val="Strong"/>
          <w:b w:val="0"/>
          <w:sz w:val="22"/>
          <w:szCs w:val="22"/>
          <w:lang w:val="en-GB"/>
        </w:rPr>
        <w:t>3</w:t>
      </w:r>
      <w:r w:rsidRPr="00371192">
        <w:rPr>
          <w:rStyle w:val="Strong"/>
          <w:b w:val="0"/>
          <w:sz w:val="22"/>
          <w:szCs w:val="22"/>
          <w:lang w:val="en-GB"/>
        </w:rPr>
        <w:t xml:space="preserve"> (from the</w:t>
      </w:r>
      <w:r w:rsidRPr="00F82AA4">
        <w:rPr>
          <w:rStyle w:val="Strong"/>
          <w:b w:val="0"/>
          <w:sz w:val="22"/>
          <w:szCs w:val="22"/>
          <w:lang w:val="en-GB"/>
        </w:rPr>
        <w:t xml:space="preserve"> date stated for receipt of tender</w:t>
      </w:r>
      <w:r>
        <w:rPr>
          <w:rStyle w:val="Strong"/>
          <w:b w:val="0"/>
          <w:sz w:val="22"/>
          <w:szCs w:val="22"/>
          <w:lang w:val="en-GB"/>
        </w:rPr>
        <w:t>)</w:t>
      </w:r>
    </w:p>
    <w:p w14:paraId="33894EC1" w14:textId="35F00F63" w:rsidR="00CC6D8C" w:rsidRPr="007C201A" w:rsidRDefault="00CC6D8C" w:rsidP="00CC6D8C">
      <w:pPr>
        <w:outlineLvl w:val="0"/>
        <w:rPr>
          <w:rStyle w:val="Strong"/>
          <w:sz w:val="22"/>
          <w:szCs w:val="22"/>
          <w:u w:val="single"/>
          <w:lang w:val="en-GB"/>
        </w:rPr>
      </w:pPr>
      <w:r>
        <w:rPr>
          <w:rStyle w:val="Strong"/>
          <w:sz w:val="22"/>
          <w:szCs w:val="22"/>
          <w:u w:val="single"/>
          <w:lang w:val="en-GB"/>
        </w:rPr>
        <w:br/>
      </w:r>
      <w:r w:rsidRPr="007C201A">
        <w:rPr>
          <w:rStyle w:val="Strong"/>
          <w:sz w:val="22"/>
          <w:szCs w:val="22"/>
          <w:u w:val="single"/>
          <w:lang w:val="en-GB"/>
        </w:rPr>
        <w:t xml:space="preserve">IV.2.7) Conditions for opening of tenders </w:t>
      </w:r>
    </w:p>
    <w:p w14:paraId="4B3F0DCB" w14:textId="46C573C1" w:rsidR="00DE28AE" w:rsidRPr="00D225CC" w:rsidRDefault="00CC6D8C" w:rsidP="008F66E7">
      <w:pPr>
        <w:outlineLvl w:val="0"/>
        <w:rPr>
          <w:lang w:val="en-GB"/>
        </w:rPr>
      </w:pPr>
      <w:r w:rsidRPr="00F82AA4">
        <w:rPr>
          <w:rStyle w:val="Strong"/>
          <w:b w:val="0"/>
          <w:sz w:val="22"/>
          <w:szCs w:val="22"/>
          <w:lang w:val="en-GB"/>
        </w:rPr>
        <w:t>Date:</w:t>
      </w:r>
      <w:r w:rsidR="00427603">
        <w:rPr>
          <w:rStyle w:val="Strong"/>
          <w:b w:val="0"/>
          <w:sz w:val="22"/>
          <w:szCs w:val="22"/>
          <w:lang w:val="en-GB"/>
        </w:rPr>
        <w:t xml:space="preserve"> 31</w:t>
      </w:r>
      <w:r w:rsidRPr="00D167E9">
        <w:rPr>
          <w:rStyle w:val="Strong"/>
          <w:b w:val="0"/>
          <w:sz w:val="22"/>
          <w:szCs w:val="22"/>
          <w:lang w:val="en-GB"/>
        </w:rPr>
        <w:t>/</w:t>
      </w:r>
      <w:r w:rsidR="00427603">
        <w:rPr>
          <w:rStyle w:val="Strong"/>
          <w:b w:val="0"/>
          <w:sz w:val="22"/>
          <w:szCs w:val="22"/>
          <w:lang w:val="en-GB"/>
        </w:rPr>
        <w:t>07</w:t>
      </w:r>
      <w:r w:rsidRPr="00D167E9">
        <w:rPr>
          <w:rStyle w:val="Strong"/>
          <w:b w:val="0"/>
          <w:sz w:val="22"/>
          <w:szCs w:val="22"/>
          <w:lang w:val="en-GB"/>
        </w:rPr>
        <w:t>/</w:t>
      </w:r>
      <w:r w:rsidR="00D167E9" w:rsidRPr="00D167E9">
        <w:rPr>
          <w:rStyle w:val="Strong"/>
          <w:b w:val="0"/>
          <w:sz w:val="22"/>
          <w:szCs w:val="22"/>
          <w:lang w:val="en-GB"/>
        </w:rPr>
        <w:t>20</w:t>
      </w:r>
      <w:r w:rsidR="00D167E9">
        <w:rPr>
          <w:rStyle w:val="Strong"/>
          <w:b w:val="0"/>
          <w:sz w:val="22"/>
          <w:szCs w:val="22"/>
          <w:lang w:val="en-GB"/>
        </w:rPr>
        <w:t>23</w:t>
      </w:r>
      <w:r w:rsidRPr="00F82AA4">
        <w:rPr>
          <w:rStyle w:val="Strong"/>
          <w:b w:val="0"/>
          <w:sz w:val="22"/>
          <w:szCs w:val="22"/>
          <w:u w:val="single"/>
          <w:lang w:val="en-GB"/>
        </w:rPr>
        <w:br/>
      </w:r>
      <w:r w:rsidRPr="00F82AA4">
        <w:rPr>
          <w:rStyle w:val="Strong"/>
          <w:b w:val="0"/>
          <w:sz w:val="22"/>
          <w:szCs w:val="22"/>
          <w:lang w:val="en-GB"/>
        </w:rPr>
        <w:t>Local time</w:t>
      </w:r>
      <w:r w:rsidR="00135FF0">
        <w:rPr>
          <w:rStyle w:val="Strong"/>
          <w:b w:val="0"/>
          <w:sz w:val="22"/>
          <w:szCs w:val="22"/>
          <w:lang w:val="en-GB"/>
        </w:rPr>
        <w:t xml:space="preserve"> </w:t>
      </w:r>
      <w:r w:rsidR="00371192" w:rsidRPr="00357C03">
        <w:rPr>
          <w:rStyle w:val="Strong"/>
          <w:b w:val="0"/>
          <w:sz w:val="22"/>
          <w:szCs w:val="22"/>
          <w:lang w:val="en-GB"/>
        </w:rPr>
        <w:t>(in Republic of Armenia)</w:t>
      </w:r>
      <w:r w:rsidRPr="00D167E9">
        <w:rPr>
          <w:rStyle w:val="Strong"/>
          <w:b w:val="0"/>
          <w:sz w:val="22"/>
          <w:szCs w:val="22"/>
          <w:lang w:val="en-GB"/>
        </w:rPr>
        <w:t xml:space="preserve">: </w:t>
      </w:r>
      <w:r w:rsidR="00B24F13">
        <w:rPr>
          <w:rStyle w:val="Strong"/>
          <w:b w:val="0"/>
          <w:sz w:val="22"/>
          <w:szCs w:val="22"/>
          <w:lang w:val="en-GB"/>
        </w:rPr>
        <w:t>1</w:t>
      </w:r>
      <w:r w:rsidR="008C4A16">
        <w:rPr>
          <w:rStyle w:val="Strong"/>
          <w:b w:val="0"/>
          <w:sz w:val="22"/>
          <w:szCs w:val="22"/>
          <w:lang w:val="en-GB"/>
        </w:rPr>
        <w:t>4</w:t>
      </w:r>
      <w:r w:rsidR="00B24F13">
        <w:rPr>
          <w:rStyle w:val="Strong"/>
          <w:b w:val="0"/>
          <w:sz w:val="22"/>
          <w:szCs w:val="22"/>
          <w:lang w:val="en-GB"/>
        </w:rPr>
        <w:t>/</w:t>
      </w:r>
      <w:r w:rsidR="00D167E9">
        <w:rPr>
          <w:rStyle w:val="Strong"/>
          <w:b w:val="0"/>
          <w:sz w:val="22"/>
          <w:szCs w:val="22"/>
          <w:lang w:val="en-GB"/>
        </w:rPr>
        <w:t>00</w:t>
      </w:r>
      <w:r>
        <w:rPr>
          <w:rStyle w:val="Strong"/>
          <w:sz w:val="22"/>
          <w:szCs w:val="22"/>
          <w:u w:val="single"/>
          <w:lang w:val="en-GB"/>
        </w:rPr>
        <w:br/>
      </w:r>
      <w:r w:rsidRPr="00F82AA4">
        <w:rPr>
          <w:rStyle w:val="Strong"/>
          <w:b w:val="0"/>
          <w:sz w:val="22"/>
          <w:szCs w:val="22"/>
          <w:lang w:val="en-GB"/>
        </w:rPr>
        <w:t xml:space="preserve">Place: </w:t>
      </w:r>
      <w:r w:rsidR="00371192" w:rsidRPr="00357C03">
        <w:rPr>
          <w:rStyle w:val="Emphasis"/>
          <w:i w:val="0"/>
          <w:sz w:val="22"/>
          <w:szCs w:val="22"/>
          <w:lang w:val="en-GB"/>
        </w:rPr>
        <w:t xml:space="preserve">Gr. </w:t>
      </w:r>
      <w:proofErr w:type="spellStart"/>
      <w:r w:rsidR="00371192" w:rsidRPr="00357C03">
        <w:rPr>
          <w:rStyle w:val="Emphasis"/>
          <w:i w:val="0"/>
          <w:sz w:val="22"/>
          <w:szCs w:val="22"/>
          <w:lang w:val="en-GB"/>
        </w:rPr>
        <w:t>Lusavorich</w:t>
      </w:r>
      <w:proofErr w:type="spellEnd"/>
      <w:r w:rsidR="00371192" w:rsidRPr="00357C03">
        <w:rPr>
          <w:rStyle w:val="Emphasis"/>
          <w:i w:val="0"/>
          <w:sz w:val="22"/>
          <w:szCs w:val="22"/>
          <w:lang w:val="en-GB"/>
        </w:rPr>
        <w:t xml:space="preserve"> 43-1/6, </w:t>
      </w:r>
      <w:proofErr w:type="spellStart"/>
      <w:r w:rsidR="00371192" w:rsidRPr="00357C03">
        <w:rPr>
          <w:rStyle w:val="Emphasis"/>
          <w:i w:val="0"/>
          <w:sz w:val="22"/>
          <w:szCs w:val="22"/>
        </w:rPr>
        <w:t>Vanadzor</w:t>
      </w:r>
      <w:proofErr w:type="spellEnd"/>
      <w:r w:rsidR="00371192" w:rsidRPr="00357C03">
        <w:rPr>
          <w:rStyle w:val="Emphasis"/>
          <w:i w:val="0"/>
          <w:sz w:val="22"/>
          <w:szCs w:val="22"/>
        </w:rPr>
        <w:t xml:space="preserve">, </w:t>
      </w:r>
      <w:r w:rsidR="00371192" w:rsidRPr="00357C03">
        <w:rPr>
          <w:rStyle w:val="Emphasis"/>
          <w:i w:val="0"/>
          <w:sz w:val="22"/>
          <w:szCs w:val="22"/>
          <w:lang w:val="en-GB"/>
        </w:rPr>
        <w:t>Armenia</w:t>
      </w:r>
    </w:p>
    <w:sectPr w:rsidR="00DE28AE" w:rsidRPr="00D225CC" w:rsidSect="00BC34CF">
      <w:footerReference w:type="default" r:id="rId12"/>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BF314E" w14:textId="77777777" w:rsidR="0090149C" w:rsidRDefault="0090149C">
      <w:r>
        <w:separator/>
      </w:r>
    </w:p>
  </w:endnote>
  <w:endnote w:type="continuationSeparator" w:id="0">
    <w:p w14:paraId="7C988A6D" w14:textId="77777777" w:rsidR="0090149C" w:rsidRDefault="00901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0847658"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F246E2">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F246E2">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56BF77" w14:textId="77777777" w:rsidR="0090149C" w:rsidRDefault="0090149C">
      <w:r>
        <w:separator/>
      </w:r>
    </w:p>
  </w:footnote>
  <w:footnote w:type="continuationSeparator" w:id="0">
    <w:p w14:paraId="49EF06F8" w14:textId="77777777" w:rsidR="0090149C" w:rsidRDefault="009014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4"/>
  </w:num>
  <w:num w:numId="40">
    <w:abstractNumId w:val="45"/>
  </w:num>
  <w:num w:numId="41">
    <w:abstractNumId w:val="40"/>
  </w:num>
  <w:num w:numId="42">
    <w:abstractNumId w:val="43"/>
  </w:num>
  <w:num w:numId="43">
    <w:abstractNumId w:val="37"/>
  </w:num>
  <w:num w:numId="44">
    <w:abstractNumId w:val="38"/>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E"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50FF8"/>
    <w:rsid w:val="00002D29"/>
    <w:rsid w:val="0000338D"/>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22D4"/>
    <w:rsid w:val="000617C9"/>
    <w:rsid w:val="0006203C"/>
    <w:rsid w:val="00063589"/>
    <w:rsid w:val="00063FB5"/>
    <w:rsid w:val="000677C2"/>
    <w:rsid w:val="00075FAC"/>
    <w:rsid w:val="00076F64"/>
    <w:rsid w:val="0008316A"/>
    <w:rsid w:val="00087A72"/>
    <w:rsid w:val="00095030"/>
    <w:rsid w:val="000950D5"/>
    <w:rsid w:val="000A3758"/>
    <w:rsid w:val="000C1522"/>
    <w:rsid w:val="000C5B55"/>
    <w:rsid w:val="000D25A3"/>
    <w:rsid w:val="000E5BBC"/>
    <w:rsid w:val="000E767D"/>
    <w:rsid w:val="000F0F6C"/>
    <w:rsid w:val="000F4D57"/>
    <w:rsid w:val="000F5DEF"/>
    <w:rsid w:val="0010162C"/>
    <w:rsid w:val="00105302"/>
    <w:rsid w:val="00110A94"/>
    <w:rsid w:val="00112210"/>
    <w:rsid w:val="00112FF4"/>
    <w:rsid w:val="00115D2F"/>
    <w:rsid w:val="00120298"/>
    <w:rsid w:val="00122B86"/>
    <w:rsid w:val="00126E99"/>
    <w:rsid w:val="00135FF0"/>
    <w:rsid w:val="0014405E"/>
    <w:rsid w:val="00144547"/>
    <w:rsid w:val="0015107D"/>
    <w:rsid w:val="00155BF4"/>
    <w:rsid w:val="00162F40"/>
    <w:rsid w:val="001661F7"/>
    <w:rsid w:val="001707D5"/>
    <w:rsid w:val="0017184C"/>
    <w:rsid w:val="00180D47"/>
    <w:rsid w:val="00181270"/>
    <w:rsid w:val="00192D12"/>
    <w:rsid w:val="001951FE"/>
    <w:rsid w:val="00196F2A"/>
    <w:rsid w:val="001A0C86"/>
    <w:rsid w:val="001A136D"/>
    <w:rsid w:val="001A1BE1"/>
    <w:rsid w:val="001B13B1"/>
    <w:rsid w:val="001B2571"/>
    <w:rsid w:val="001C3A54"/>
    <w:rsid w:val="001C3F23"/>
    <w:rsid w:val="001C64F1"/>
    <w:rsid w:val="001D19A6"/>
    <w:rsid w:val="001D545F"/>
    <w:rsid w:val="001D55F7"/>
    <w:rsid w:val="001D5DEF"/>
    <w:rsid w:val="001E0BA5"/>
    <w:rsid w:val="001E37B5"/>
    <w:rsid w:val="001E50A2"/>
    <w:rsid w:val="001F08D0"/>
    <w:rsid w:val="001F120E"/>
    <w:rsid w:val="001F1546"/>
    <w:rsid w:val="001F47F3"/>
    <w:rsid w:val="001F5D80"/>
    <w:rsid w:val="00201320"/>
    <w:rsid w:val="00210466"/>
    <w:rsid w:val="00221CCE"/>
    <w:rsid w:val="00226829"/>
    <w:rsid w:val="00231106"/>
    <w:rsid w:val="00232C98"/>
    <w:rsid w:val="00233B9D"/>
    <w:rsid w:val="00233DDA"/>
    <w:rsid w:val="00250A28"/>
    <w:rsid w:val="00266EB9"/>
    <w:rsid w:val="00282863"/>
    <w:rsid w:val="00290440"/>
    <w:rsid w:val="00290EBC"/>
    <w:rsid w:val="00294E98"/>
    <w:rsid w:val="002976DE"/>
    <w:rsid w:val="00297B55"/>
    <w:rsid w:val="002A18EF"/>
    <w:rsid w:val="002A254C"/>
    <w:rsid w:val="002B74FD"/>
    <w:rsid w:val="002C26E6"/>
    <w:rsid w:val="002C2D95"/>
    <w:rsid w:val="002D2274"/>
    <w:rsid w:val="002D266E"/>
    <w:rsid w:val="002D4121"/>
    <w:rsid w:val="002D7249"/>
    <w:rsid w:val="002E1B83"/>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6159C"/>
    <w:rsid w:val="00366CB9"/>
    <w:rsid w:val="00371192"/>
    <w:rsid w:val="003717BC"/>
    <w:rsid w:val="00371FD9"/>
    <w:rsid w:val="00372452"/>
    <w:rsid w:val="0038633F"/>
    <w:rsid w:val="00386E96"/>
    <w:rsid w:val="0038796E"/>
    <w:rsid w:val="003947E7"/>
    <w:rsid w:val="00397073"/>
    <w:rsid w:val="00397634"/>
    <w:rsid w:val="003A2E1C"/>
    <w:rsid w:val="003A4357"/>
    <w:rsid w:val="003A7E14"/>
    <w:rsid w:val="003B3E06"/>
    <w:rsid w:val="003B43A8"/>
    <w:rsid w:val="003B55F6"/>
    <w:rsid w:val="003C10AA"/>
    <w:rsid w:val="003C2D69"/>
    <w:rsid w:val="003C555B"/>
    <w:rsid w:val="003D195A"/>
    <w:rsid w:val="003D2ADD"/>
    <w:rsid w:val="003D4201"/>
    <w:rsid w:val="003D6B49"/>
    <w:rsid w:val="003E3A87"/>
    <w:rsid w:val="003E56EB"/>
    <w:rsid w:val="003F32FF"/>
    <w:rsid w:val="003F554E"/>
    <w:rsid w:val="0040360C"/>
    <w:rsid w:val="0040443B"/>
    <w:rsid w:val="00410A11"/>
    <w:rsid w:val="0042033D"/>
    <w:rsid w:val="00424124"/>
    <w:rsid w:val="004258A5"/>
    <w:rsid w:val="00426624"/>
    <w:rsid w:val="00427603"/>
    <w:rsid w:val="0043190A"/>
    <w:rsid w:val="00433E18"/>
    <w:rsid w:val="00434A54"/>
    <w:rsid w:val="0043637D"/>
    <w:rsid w:val="004405D2"/>
    <w:rsid w:val="00447D77"/>
    <w:rsid w:val="0045124A"/>
    <w:rsid w:val="00452327"/>
    <w:rsid w:val="0045494F"/>
    <w:rsid w:val="00470018"/>
    <w:rsid w:val="00471180"/>
    <w:rsid w:val="00473352"/>
    <w:rsid w:val="00473883"/>
    <w:rsid w:val="0047646C"/>
    <w:rsid w:val="00476D80"/>
    <w:rsid w:val="00477B20"/>
    <w:rsid w:val="004817E7"/>
    <w:rsid w:val="00482B9A"/>
    <w:rsid w:val="00484BEE"/>
    <w:rsid w:val="004853B9"/>
    <w:rsid w:val="004901C2"/>
    <w:rsid w:val="004957E5"/>
    <w:rsid w:val="004A079B"/>
    <w:rsid w:val="004B0F8B"/>
    <w:rsid w:val="004B5DCF"/>
    <w:rsid w:val="004C0DB3"/>
    <w:rsid w:val="004C49B2"/>
    <w:rsid w:val="004C68B3"/>
    <w:rsid w:val="004E083B"/>
    <w:rsid w:val="004E1482"/>
    <w:rsid w:val="004E29A2"/>
    <w:rsid w:val="004E69A4"/>
    <w:rsid w:val="004F00C7"/>
    <w:rsid w:val="004F2332"/>
    <w:rsid w:val="004F34C4"/>
    <w:rsid w:val="004F3BBC"/>
    <w:rsid w:val="004F4A09"/>
    <w:rsid w:val="004F6B70"/>
    <w:rsid w:val="004F74D1"/>
    <w:rsid w:val="00500794"/>
    <w:rsid w:val="005012DF"/>
    <w:rsid w:val="00502217"/>
    <w:rsid w:val="00503CD9"/>
    <w:rsid w:val="005046CD"/>
    <w:rsid w:val="00505437"/>
    <w:rsid w:val="00506524"/>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BAD"/>
    <w:rsid w:val="005B4F80"/>
    <w:rsid w:val="005C632E"/>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660C6"/>
    <w:rsid w:val="006738B9"/>
    <w:rsid w:val="00674F9C"/>
    <w:rsid w:val="0067554A"/>
    <w:rsid w:val="00675EEE"/>
    <w:rsid w:val="006770CA"/>
    <w:rsid w:val="00686C3A"/>
    <w:rsid w:val="0068769C"/>
    <w:rsid w:val="00697F82"/>
    <w:rsid w:val="006A0175"/>
    <w:rsid w:val="006A0598"/>
    <w:rsid w:val="006A2F21"/>
    <w:rsid w:val="006A3716"/>
    <w:rsid w:val="006A4542"/>
    <w:rsid w:val="006A66DA"/>
    <w:rsid w:val="006A7394"/>
    <w:rsid w:val="006B014F"/>
    <w:rsid w:val="006B2F6C"/>
    <w:rsid w:val="006B3D18"/>
    <w:rsid w:val="006B59B9"/>
    <w:rsid w:val="006C0693"/>
    <w:rsid w:val="006C0EB6"/>
    <w:rsid w:val="006C0F37"/>
    <w:rsid w:val="006D6080"/>
    <w:rsid w:val="006E3377"/>
    <w:rsid w:val="006E625F"/>
    <w:rsid w:val="006F2947"/>
    <w:rsid w:val="006F2AE0"/>
    <w:rsid w:val="006F532D"/>
    <w:rsid w:val="006F5FD0"/>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4252"/>
    <w:rsid w:val="00756C38"/>
    <w:rsid w:val="00761673"/>
    <w:rsid w:val="00761893"/>
    <w:rsid w:val="007653F4"/>
    <w:rsid w:val="007727F3"/>
    <w:rsid w:val="00781CB1"/>
    <w:rsid w:val="00783B39"/>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4A16"/>
    <w:rsid w:val="008C5B63"/>
    <w:rsid w:val="008C68A0"/>
    <w:rsid w:val="008D02FF"/>
    <w:rsid w:val="008D1243"/>
    <w:rsid w:val="008D243C"/>
    <w:rsid w:val="008E2D12"/>
    <w:rsid w:val="008F13BB"/>
    <w:rsid w:val="008F4ED2"/>
    <w:rsid w:val="008F66E7"/>
    <w:rsid w:val="0090149C"/>
    <w:rsid w:val="009044E4"/>
    <w:rsid w:val="009055F3"/>
    <w:rsid w:val="009066B6"/>
    <w:rsid w:val="00907556"/>
    <w:rsid w:val="00913817"/>
    <w:rsid w:val="00924137"/>
    <w:rsid w:val="00925F7F"/>
    <w:rsid w:val="0092731B"/>
    <w:rsid w:val="00940FE6"/>
    <w:rsid w:val="00947EF4"/>
    <w:rsid w:val="00952960"/>
    <w:rsid w:val="00954440"/>
    <w:rsid w:val="00960A2B"/>
    <w:rsid w:val="009707C4"/>
    <w:rsid w:val="00970B01"/>
    <w:rsid w:val="00971CC5"/>
    <w:rsid w:val="009874BD"/>
    <w:rsid w:val="009900DD"/>
    <w:rsid w:val="00990B40"/>
    <w:rsid w:val="00991002"/>
    <w:rsid w:val="009B06B5"/>
    <w:rsid w:val="009B0DBF"/>
    <w:rsid w:val="009B5E33"/>
    <w:rsid w:val="009B6F36"/>
    <w:rsid w:val="009C07CA"/>
    <w:rsid w:val="009C0E9E"/>
    <w:rsid w:val="009C4007"/>
    <w:rsid w:val="009C7312"/>
    <w:rsid w:val="009C73A4"/>
    <w:rsid w:val="009D6350"/>
    <w:rsid w:val="009D6916"/>
    <w:rsid w:val="009E4662"/>
    <w:rsid w:val="009E5005"/>
    <w:rsid w:val="009F128B"/>
    <w:rsid w:val="00A03055"/>
    <w:rsid w:val="00A11931"/>
    <w:rsid w:val="00A171EA"/>
    <w:rsid w:val="00A17F4F"/>
    <w:rsid w:val="00A22177"/>
    <w:rsid w:val="00A2314D"/>
    <w:rsid w:val="00A2523F"/>
    <w:rsid w:val="00A433A6"/>
    <w:rsid w:val="00A43E7A"/>
    <w:rsid w:val="00A46ED3"/>
    <w:rsid w:val="00A525AF"/>
    <w:rsid w:val="00A54502"/>
    <w:rsid w:val="00A70611"/>
    <w:rsid w:val="00A7101F"/>
    <w:rsid w:val="00A73E50"/>
    <w:rsid w:val="00A7648B"/>
    <w:rsid w:val="00A779FE"/>
    <w:rsid w:val="00A77B07"/>
    <w:rsid w:val="00A84E04"/>
    <w:rsid w:val="00A853CC"/>
    <w:rsid w:val="00A91076"/>
    <w:rsid w:val="00A932DD"/>
    <w:rsid w:val="00A96048"/>
    <w:rsid w:val="00A97B08"/>
    <w:rsid w:val="00AA3505"/>
    <w:rsid w:val="00AA5256"/>
    <w:rsid w:val="00AA7762"/>
    <w:rsid w:val="00AB00B8"/>
    <w:rsid w:val="00AB32E4"/>
    <w:rsid w:val="00AB4DF6"/>
    <w:rsid w:val="00AB7DAB"/>
    <w:rsid w:val="00AC0623"/>
    <w:rsid w:val="00AC0D0C"/>
    <w:rsid w:val="00AC1D79"/>
    <w:rsid w:val="00AC2A41"/>
    <w:rsid w:val="00AC674C"/>
    <w:rsid w:val="00AD330A"/>
    <w:rsid w:val="00AD56A6"/>
    <w:rsid w:val="00AD5F08"/>
    <w:rsid w:val="00AD75FB"/>
    <w:rsid w:val="00AE1D8D"/>
    <w:rsid w:val="00AE6A5B"/>
    <w:rsid w:val="00AE7F65"/>
    <w:rsid w:val="00AF7BB3"/>
    <w:rsid w:val="00B063F9"/>
    <w:rsid w:val="00B112A1"/>
    <w:rsid w:val="00B14398"/>
    <w:rsid w:val="00B17284"/>
    <w:rsid w:val="00B22E7F"/>
    <w:rsid w:val="00B24F13"/>
    <w:rsid w:val="00B304D7"/>
    <w:rsid w:val="00B30DFF"/>
    <w:rsid w:val="00B46840"/>
    <w:rsid w:val="00B513FE"/>
    <w:rsid w:val="00B53CD5"/>
    <w:rsid w:val="00B5587D"/>
    <w:rsid w:val="00B568DF"/>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4AF2"/>
    <w:rsid w:val="00C171B6"/>
    <w:rsid w:val="00C2452B"/>
    <w:rsid w:val="00C27405"/>
    <w:rsid w:val="00C30183"/>
    <w:rsid w:val="00C3644F"/>
    <w:rsid w:val="00C460D8"/>
    <w:rsid w:val="00C545B1"/>
    <w:rsid w:val="00C579ED"/>
    <w:rsid w:val="00C61EEF"/>
    <w:rsid w:val="00C70AAE"/>
    <w:rsid w:val="00C712DE"/>
    <w:rsid w:val="00C77721"/>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7536"/>
    <w:rsid w:val="00CF0E53"/>
    <w:rsid w:val="00CF366A"/>
    <w:rsid w:val="00D00216"/>
    <w:rsid w:val="00D00DBC"/>
    <w:rsid w:val="00D011CD"/>
    <w:rsid w:val="00D0254B"/>
    <w:rsid w:val="00D167E9"/>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734C8"/>
    <w:rsid w:val="00E813B7"/>
    <w:rsid w:val="00E81F05"/>
    <w:rsid w:val="00E82874"/>
    <w:rsid w:val="00E9047D"/>
    <w:rsid w:val="00E9073A"/>
    <w:rsid w:val="00E95E44"/>
    <w:rsid w:val="00E97D7C"/>
    <w:rsid w:val="00EA062D"/>
    <w:rsid w:val="00EA399C"/>
    <w:rsid w:val="00EA7000"/>
    <w:rsid w:val="00EB32FA"/>
    <w:rsid w:val="00EB4C19"/>
    <w:rsid w:val="00EB6589"/>
    <w:rsid w:val="00EB78E4"/>
    <w:rsid w:val="00ED2177"/>
    <w:rsid w:val="00ED3B60"/>
    <w:rsid w:val="00EE6E92"/>
    <w:rsid w:val="00EF03C9"/>
    <w:rsid w:val="00EF0A8C"/>
    <w:rsid w:val="00EF2B16"/>
    <w:rsid w:val="00EF5C07"/>
    <w:rsid w:val="00EF6A28"/>
    <w:rsid w:val="00EF6FBF"/>
    <w:rsid w:val="00EF74CF"/>
    <w:rsid w:val="00F00B05"/>
    <w:rsid w:val="00F034FF"/>
    <w:rsid w:val="00F05BF1"/>
    <w:rsid w:val="00F10E8E"/>
    <w:rsid w:val="00F1113D"/>
    <w:rsid w:val="00F209A9"/>
    <w:rsid w:val="00F233FF"/>
    <w:rsid w:val="00F246E2"/>
    <w:rsid w:val="00F27556"/>
    <w:rsid w:val="00F27C45"/>
    <w:rsid w:val="00F34407"/>
    <w:rsid w:val="00F3539A"/>
    <w:rsid w:val="00F54A52"/>
    <w:rsid w:val="00F646C6"/>
    <w:rsid w:val="00F70893"/>
    <w:rsid w:val="00F72D9F"/>
    <w:rsid w:val="00F74097"/>
    <w:rsid w:val="00F7452A"/>
    <w:rsid w:val="00F76D55"/>
    <w:rsid w:val="00F800AF"/>
    <w:rsid w:val="00F82AA4"/>
    <w:rsid w:val="00F84498"/>
    <w:rsid w:val="00F86E40"/>
    <w:rsid w:val="00F91683"/>
    <w:rsid w:val="00FA17FC"/>
    <w:rsid w:val="00FA43CC"/>
    <w:rsid w:val="00FA6E21"/>
    <w:rsid w:val="00FB17AC"/>
    <w:rsid w:val="00FB7051"/>
    <w:rsid w:val="00FC06E8"/>
    <w:rsid w:val="00FC08E1"/>
    <w:rsid w:val="00FC5A10"/>
    <w:rsid w:val="00FC622D"/>
    <w:rsid w:val="00FE2E66"/>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 w:type="paragraph" w:styleId="ListParagraph">
    <w:name w:val="List Paragraph"/>
    <w:basedOn w:val="Normal"/>
    <w:uiPriority w:val="34"/>
    <w:qFormat/>
    <w:rsid w:val="006A4542"/>
    <w:pPr>
      <w:widowControl/>
      <w:spacing w:before="0" w:after="160" w:line="259" w:lineRule="auto"/>
      <w:ind w:left="720"/>
      <w:contextualSpacing/>
    </w:pPr>
    <w:rPr>
      <w:rFonts w:ascii="Calibri" w:eastAsia="Calibri" w:hAnsi="Calibri"/>
      <w:snapToGrid/>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 w:id="12592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alliance.abc@gmail.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4.xml><?xml version="1.0" encoding="utf-8"?>
<ds:datastoreItem xmlns:ds="http://schemas.openxmlformats.org/officeDocument/2006/customXml" ds:itemID="{D7F74C8B-B9D0-4A44-8DD4-79A389709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1178</TotalTime>
  <Pages>2</Pages>
  <Words>322</Words>
  <Characters>1838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2156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Dell</cp:lastModifiedBy>
  <cp:revision>65</cp:revision>
  <cp:lastPrinted>2014-01-30T15:32:00Z</cp:lastPrinted>
  <dcterms:created xsi:type="dcterms:W3CDTF">2020-07-13T18:49:00Z</dcterms:created>
  <dcterms:modified xsi:type="dcterms:W3CDTF">2023-06-23T15:59:00Z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